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C06898" w:rsidRDefault="00C06898" w:rsidP="005C1D7C">
      <w:pPr>
        <w:spacing w:line="240" w:lineRule="auto"/>
        <w:jc w:val="center"/>
        <w:rPr>
          <w:b/>
        </w:rPr>
      </w:pPr>
      <w:r>
        <w:rPr>
          <w:b/>
        </w:rPr>
        <w:t xml:space="preserve">Масло </w:t>
      </w:r>
      <w:r>
        <w:rPr>
          <w:b/>
          <w:lang w:val="en-US"/>
        </w:rPr>
        <w:t>Shell</w:t>
      </w:r>
      <w:r w:rsidRPr="00C06898">
        <w:rPr>
          <w:b/>
        </w:rPr>
        <w:t xml:space="preserve"> </w:t>
      </w:r>
      <w:r>
        <w:rPr>
          <w:b/>
          <w:lang w:val="en-US"/>
        </w:rPr>
        <w:t>Turbo</w:t>
      </w:r>
      <w:r w:rsidRPr="00C06898">
        <w:rPr>
          <w:b/>
        </w:rPr>
        <w:t xml:space="preserve"> </w:t>
      </w:r>
      <w:r>
        <w:rPr>
          <w:b/>
        </w:rPr>
        <w:t>Т</w:t>
      </w:r>
      <w:r w:rsidRPr="00C06898">
        <w:rPr>
          <w:b/>
        </w:rPr>
        <w:t>32</w:t>
      </w:r>
      <w:r>
        <w:rPr>
          <w:b/>
        </w:rPr>
        <w:t xml:space="preserve"> (или аналог)</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F56C50">
        <w:rPr>
          <w:b/>
          <w:sz w:val="24"/>
          <w:szCs w:val="24"/>
        </w:rPr>
        <w:t xml:space="preserve">ФИЛИАЛА «СУРГУТСКАЯ ГРЭС-2»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26713">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C17732"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D019D0">
          <w:rPr>
            <w:webHidden/>
          </w:rPr>
          <w:t>7</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D019D0">
          <w:rPr>
            <w:webHidden/>
          </w:rPr>
          <w:t>10</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D019D0">
          <w:rPr>
            <w:webHidden/>
          </w:rPr>
          <w:t>13</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D019D0">
          <w:rPr>
            <w:webHidden/>
          </w:rPr>
          <w:t>15</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D019D0">
          <w:rPr>
            <w:webHidden/>
          </w:rPr>
          <w:t>17</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D019D0">
          <w:rPr>
            <w:webHidden/>
          </w:rPr>
          <w:t>20</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D019D0">
          <w:rPr>
            <w:webHidden/>
          </w:rPr>
          <w:t>22</w:t>
        </w:r>
        <w:r w:rsidR="0049076F">
          <w:rPr>
            <w:webHidden/>
          </w:rPr>
          <w:fldChar w:fldCharType="end"/>
        </w:r>
      </w:hyperlink>
    </w:p>
    <w:p w:rsidR="0049076F" w:rsidRDefault="00C17732"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D019D0">
          <w:rPr>
            <w:webHidden/>
          </w:rPr>
          <w:t>24</w:t>
        </w:r>
        <w:r w:rsidR="0049076F">
          <w:rPr>
            <w:webHidden/>
          </w:rPr>
          <w:fldChar w:fldCharType="end"/>
        </w:r>
      </w:hyperlink>
    </w:p>
    <w:p w:rsidR="0049076F" w:rsidRDefault="00C17732"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D019D0">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lastRenderedPageBreak/>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C17732" w:rsidRPr="00C17732">
        <w:rPr>
          <w:b/>
          <w:sz w:val="24"/>
          <w:szCs w:val="24"/>
          <w:shd w:val="clear" w:color="auto" w:fill="FFFFFF" w:themeFill="background1"/>
        </w:rPr>
        <w:t>5</w:t>
      </w:r>
      <w:r w:rsidR="00925030" w:rsidRPr="00C17732">
        <w:rPr>
          <w:b/>
          <w:sz w:val="24"/>
          <w:szCs w:val="24"/>
          <w:shd w:val="clear" w:color="auto" w:fill="FFFFFF" w:themeFill="background1"/>
        </w:rPr>
        <w:t>6</w:t>
      </w:r>
      <w:r w:rsidR="0015046C" w:rsidRPr="00C17732">
        <w:rPr>
          <w:b/>
          <w:sz w:val="24"/>
          <w:szCs w:val="24"/>
          <w:shd w:val="clear" w:color="auto" w:fill="FFFFFF" w:themeFill="background1"/>
        </w:rPr>
        <w:t>/19</w:t>
      </w:r>
      <w:r w:rsidR="00D16F6B" w:rsidRPr="00C17732">
        <w:rPr>
          <w:b/>
          <w:sz w:val="24"/>
          <w:szCs w:val="24"/>
          <w:shd w:val="clear" w:color="auto" w:fill="FFFFFF" w:themeFill="background1"/>
        </w:rPr>
        <w:t xml:space="preserve"> </w:t>
      </w:r>
      <w:r w:rsidR="00D16F6B" w:rsidRPr="0015046C">
        <w:rPr>
          <w:b/>
          <w:sz w:val="24"/>
          <w:szCs w:val="24"/>
          <w:shd w:val="clear" w:color="auto" w:fill="FFFFFF" w:themeFill="background1"/>
        </w:rPr>
        <w:t xml:space="preserve">от </w:t>
      </w:r>
      <w:r w:rsidR="00B5299B" w:rsidRPr="00B5299B">
        <w:rPr>
          <w:b/>
          <w:sz w:val="24"/>
          <w:szCs w:val="24"/>
          <w:shd w:val="clear" w:color="auto" w:fill="FFFFFF" w:themeFill="background1"/>
        </w:rPr>
        <w:t>15</w:t>
      </w:r>
      <w:r w:rsidR="0015046C" w:rsidRPr="00B5299B">
        <w:rPr>
          <w:b/>
          <w:sz w:val="24"/>
          <w:szCs w:val="24"/>
          <w:shd w:val="clear" w:color="auto" w:fill="FFFFFF" w:themeFill="background1"/>
        </w:rPr>
        <w:t>.</w:t>
      </w:r>
      <w:r w:rsidR="00B5299B" w:rsidRPr="00B5299B">
        <w:rPr>
          <w:b/>
          <w:sz w:val="24"/>
          <w:szCs w:val="24"/>
          <w:shd w:val="clear" w:color="auto" w:fill="FFFFFF" w:themeFill="background1"/>
        </w:rPr>
        <w:t>10.</w:t>
      </w:r>
      <w:r w:rsidR="0015046C" w:rsidRPr="00B5299B">
        <w:rPr>
          <w:b/>
          <w:sz w:val="24"/>
          <w:szCs w:val="24"/>
          <w:shd w:val="clear" w:color="auto" w:fill="FFFFFF" w:themeFill="background1"/>
        </w:rPr>
        <w:t>2019</w:t>
      </w:r>
      <w:r w:rsidR="00F615D3" w:rsidRPr="00B5299B">
        <w:rPr>
          <w:b/>
          <w:sz w:val="24"/>
          <w:szCs w:val="24"/>
          <w:shd w:val="clear" w:color="auto" w:fill="FFFFFF" w:themeFill="background1"/>
        </w:rPr>
        <w:t xml:space="preserve"> </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F672C2">
        <w:trPr>
          <w:trHeight w:val="467"/>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C06898" w:rsidP="00926FA8">
            <w:pPr>
              <w:autoSpaceDE w:val="0"/>
              <w:autoSpaceDN w:val="0"/>
              <w:adjustRightInd w:val="0"/>
              <w:spacing w:line="276" w:lineRule="auto"/>
              <w:ind w:right="-72" w:firstLine="0"/>
              <w:jc w:val="left"/>
              <w:rPr>
                <w:bCs/>
                <w:sz w:val="24"/>
                <w:szCs w:val="24"/>
              </w:rPr>
            </w:pPr>
            <w:r w:rsidRPr="00C06898">
              <w:rPr>
                <w:bCs/>
                <w:sz w:val="24"/>
                <w:szCs w:val="24"/>
              </w:rPr>
              <w:t xml:space="preserve">Масло </w:t>
            </w:r>
            <w:proofErr w:type="spellStart"/>
            <w:r w:rsidRPr="00C06898">
              <w:rPr>
                <w:bCs/>
                <w:sz w:val="24"/>
                <w:szCs w:val="24"/>
              </w:rPr>
              <w:t>Shell</w:t>
            </w:r>
            <w:proofErr w:type="spellEnd"/>
            <w:r w:rsidRPr="00C06898">
              <w:rPr>
                <w:bCs/>
                <w:sz w:val="24"/>
                <w:szCs w:val="24"/>
              </w:rPr>
              <w:t xml:space="preserve"> </w:t>
            </w:r>
            <w:proofErr w:type="spellStart"/>
            <w:r w:rsidRPr="00C06898">
              <w:rPr>
                <w:bCs/>
                <w:sz w:val="24"/>
                <w:szCs w:val="24"/>
              </w:rPr>
              <w:t>Turbo</w:t>
            </w:r>
            <w:proofErr w:type="spellEnd"/>
            <w:r w:rsidRPr="00C06898">
              <w:rPr>
                <w:bCs/>
                <w:sz w:val="24"/>
                <w:szCs w:val="24"/>
              </w:rPr>
              <w:t xml:space="preserve"> Т32 (или аналог)</w:t>
            </w:r>
          </w:p>
        </w:tc>
      </w:tr>
      <w:tr w:rsidR="00B73132" w:rsidRPr="00F3026D" w:rsidTr="00F672C2">
        <w:trPr>
          <w:trHeight w:val="1055"/>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F672C2">
        <w:trPr>
          <w:trHeight w:val="1680"/>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952BBE">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B5299B">
              <w:rPr>
                <w:sz w:val="24"/>
                <w:szCs w:val="24"/>
                <w:lang w:eastAsia="en-US"/>
              </w:rPr>
              <w:t xml:space="preserve">: </w:t>
            </w:r>
            <w:r w:rsidR="0015046C" w:rsidRPr="00B5299B">
              <w:rPr>
                <w:b/>
                <w:sz w:val="24"/>
                <w:szCs w:val="24"/>
                <w:lang w:eastAsia="en-US"/>
              </w:rPr>
              <w:t>1</w:t>
            </w:r>
            <w:r w:rsidR="00B5299B" w:rsidRPr="00B5299B">
              <w:rPr>
                <w:b/>
                <w:sz w:val="24"/>
                <w:szCs w:val="24"/>
                <w:lang w:eastAsia="en-US"/>
              </w:rPr>
              <w:t>5</w:t>
            </w:r>
            <w:r w:rsidR="0015046C" w:rsidRPr="00B5299B">
              <w:rPr>
                <w:b/>
                <w:sz w:val="24"/>
                <w:szCs w:val="24"/>
                <w:lang w:eastAsia="en-US"/>
              </w:rPr>
              <w:t>.</w:t>
            </w:r>
            <w:r w:rsidR="00B5299B" w:rsidRPr="00B5299B">
              <w:rPr>
                <w:b/>
                <w:sz w:val="24"/>
                <w:szCs w:val="24"/>
                <w:lang w:eastAsia="en-US"/>
              </w:rPr>
              <w:t>10</w:t>
            </w:r>
            <w:r w:rsidR="0015046C" w:rsidRPr="00B5299B">
              <w:rPr>
                <w:b/>
                <w:sz w:val="24"/>
                <w:szCs w:val="24"/>
                <w:lang w:eastAsia="en-US"/>
              </w:rPr>
              <w:t>.2019г</w:t>
            </w:r>
            <w:r w:rsidR="00D16F6B" w:rsidRPr="00B5299B">
              <w:rPr>
                <w:b/>
                <w:sz w:val="24"/>
                <w:szCs w:val="24"/>
                <w:lang w:eastAsia="en-US"/>
              </w:rPr>
              <w:t>.</w:t>
            </w:r>
          </w:p>
        </w:tc>
      </w:tr>
      <w:tr w:rsidR="00CA4DFA" w:rsidRPr="00F3026D" w:rsidTr="00F672C2">
        <w:trPr>
          <w:trHeight w:val="3884"/>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B5299B"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B5299B">
              <w:rPr>
                <w:sz w:val="24"/>
                <w:szCs w:val="24"/>
                <w:lang w:eastAsia="en-US"/>
              </w:rPr>
              <w:t xml:space="preserve">)   </w:t>
            </w:r>
            <w:r w:rsidR="00E64A2C" w:rsidRPr="00B5299B">
              <w:rPr>
                <w:b/>
                <w:sz w:val="24"/>
                <w:szCs w:val="24"/>
                <w:lang w:eastAsia="en-US"/>
              </w:rPr>
              <w:t>«</w:t>
            </w:r>
            <w:r w:rsidR="00B5299B" w:rsidRPr="00B5299B">
              <w:rPr>
                <w:b/>
                <w:sz w:val="24"/>
                <w:szCs w:val="24"/>
                <w:lang w:eastAsia="en-US"/>
              </w:rPr>
              <w:t>22</w:t>
            </w:r>
            <w:r w:rsidR="00E64A2C" w:rsidRPr="00B5299B">
              <w:rPr>
                <w:b/>
                <w:sz w:val="24"/>
                <w:szCs w:val="24"/>
                <w:lang w:eastAsia="en-US"/>
              </w:rPr>
              <w:t xml:space="preserve">» </w:t>
            </w:r>
            <w:r w:rsidR="00B5299B" w:rsidRPr="00B5299B">
              <w:rPr>
                <w:b/>
                <w:sz w:val="24"/>
                <w:szCs w:val="24"/>
                <w:lang w:eastAsia="en-US"/>
              </w:rPr>
              <w:t>октября</w:t>
            </w:r>
            <w:r w:rsidR="00D16F6B" w:rsidRPr="00B5299B">
              <w:rPr>
                <w:b/>
                <w:sz w:val="24"/>
                <w:szCs w:val="24"/>
                <w:lang w:eastAsia="en-US"/>
              </w:rPr>
              <w:t xml:space="preserve"> </w:t>
            </w:r>
            <w:r w:rsidR="00E64A2C" w:rsidRPr="00B5299B">
              <w:rPr>
                <w:b/>
                <w:sz w:val="24"/>
                <w:szCs w:val="24"/>
                <w:lang w:eastAsia="en-US"/>
              </w:rPr>
              <w:t>201</w:t>
            </w:r>
            <w:r w:rsidR="0015046C" w:rsidRPr="00B5299B">
              <w:rPr>
                <w:b/>
                <w:sz w:val="24"/>
                <w:szCs w:val="24"/>
                <w:lang w:eastAsia="en-US"/>
              </w:rPr>
              <w:t>9</w:t>
            </w:r>
            <w:r w:rsidR="00E64A2C" w:rsidRPr="00B5299B">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В соответствии с приложением №</w:t>
            </w:r>
            <w:r w:rsidR="00D019D0">
              <w:rPr>
                <w:sz w:val="24"/>
                <w:szCs w:val="24"/>
                <w:lang w:eastAsia="en-US"/>
              </w:rPr>
              <w:t>2</w:t>
            </w:r>
            <w:r w:rsidRPr="0075282E">
              <w:rPr>
                <w:sz w:val="24"/>
                <w:szCs w:val="24"/>
                <w:lang w:eastAsia="en-US"/>
              </w:rPr>
              <w:t xml:space="preserve">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F672C2">
        <w:trPr>
          <w:trHeight w:val="242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bookmarkStart w:id="4" w:name="_GoBack"/>
            <w:bookmarkEnd w:id="4"/>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26FA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F672C2">
        <w:trPr>
          <w:trHeight w:val="511"/>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F672C2">
        <w:trPr>
          <w:trHeight w:val="553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F672C2">
        <w:trPr>
          <w:trHeight w:val="3988"/>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F672C2">
        <w:trPr>
          <w:trHeight w:val="1757"/>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F672C2">
        <w:trPr>
          <w:trHeight w:val="1838"/>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C17732"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w:t>
            </w:r>
            <w:r w:rsidR="0015046C">
              <w:rPr>
                <w:b/>
                <w:sz w:val="24"/>
                <w:szCs w:val="24"/>
              </w:rPr>
              <w:t>8.</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r w:rsidRPr="00DF4A80">
              <w:rPr>
                <w:rStyle w:val="EON0"/>
              </w:rPr>
              <w:lastRenderedPageBreak/>
              <w:t>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26713">
        <w:rPr>
          <w:b/>
          <w:sz w:val="24"/>
          <w:szCs w:val="24"/>
        </w:rPr>
        <w:t xml:space="preserve">       </w:t>
      </w:r>
      <w:r>
        <w:rPr>
          <w:b/>
          <w:sz w:val="24"/>
          <w:szCs w:val="24"/>
        </w:rPr>
        <w:t xml:space="preserve">   </w:t>
      </w:r>
      <w:r w:rsidR="00026713">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D019D0" w:rsidRPr="00CC6391">
        <w:rPr>
          <w:color w:val="000000"/>
          <w:sz w:val="24"/>
          <w:szCs w:val="24"/>
        </w:rPr>
        <w:t xml:space="preserve">График поставки </w:t>
      </w:r>
      <w:proofErr w:type="gramStart"/>
      <w:r w:rsidR="00D019D0" w:rsidRPr="00CC6391">
        <w:rPr>
          <w:color w:val="000000"/>
          <w:sz w:val="24"/>
          <w:szCs w:val="24"/>
        </w:rPr>
        <w:t>товара  (</w:t>
      </w:r>
      <w:proofErr w:type="gramEnd"/>
      <w:r w:rsidR="00D019D0" w:rsidRPr="00CC6391">
        <w:rPr>
          <w:color w:val="000000"/>
          <w:sz w:val="24"/>
          <w:szCs w:val="24"/>
        </w:rPr>
        <w:t>форма</w:t>
      </w:r>
      <w:r w:rsidR="00D019D0" w:rsidRPr="00CC6391">
        <w:rPr>
          <w:noProof/>
          <w:color w:val="000000"/>
          <w:sz w:val="24"/>
          <w:szCs w:val="24"/>
        </w:rPr>
        <w:t xml:space="preserve"> </w:t>
      </w:r>
      <w:r w:rsidR="00D019D0">
        <w:rPr>
          <w:noProof/>
          <w:color w:val="000000"/>
          <w:sz w:val="24"/>
          <w:szCs w:val="24"/>
        </w:rPr>
        <w:t>3</w:t>
      </w:r>
      <w:r w:rsidR="00D019D0"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D019D0" w:rsidRPr="00D019D0">
        <w:rPr>
          <w:color w:val="000000"/>
          <w:sz w:val="24"/>
          <w:szCs w:val="24"/>
        </w:rPr>
        <w:t>Анкета Участника (форма 5</w:t>
      </w:r>
      <w:r w:rsidR="00D019D0" w:rsidRPr="00D019D0">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D019D0" w:rsidRPr="00D019D0">
        <w:rPr>
          <w:color w:val="000000"/>
          <w:sz w:val="24"/>
          <w:szCs w:val="24"/>
        </w:rPr>
        <w:t>Справка о перечне и годовых объемах выполнения аналогичных договоров (форма 6</w:t>
      </w:r>
      <w:r w:rsidR="00D019D0" w:rsidRPr="00D019D0">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D019D0">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D019D0">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0F7325" w:rsidRPr="00CB70D7" w:rsidRDefault="00E533BB" w:rsidP="00C17732">
      <w:pPr>
        <w:pStyle w:val="a5"/>
        <w:spacing w:line="240" w:lineRule="auto"/>
        <w:ind w:firstLine="0"/>
        <w:jc w:val="left"/>
        <w:rPr>
          <w:b/>
          <w:snapToGrid/>
          <w:kern w:val="28"/>
          <w:szCs w:val="28"/>
        </w:rPr>
      </w:pPr>
      <w:r w:rsidRPr="00CB70D7">
        <w:rPr>
          <w:sz w:val="24"/>
          <w:szCs w:val="24"/>
        </w:rPr>
        <w:t>При составлении данного письма Участник запроса предложений должен учесть, что в</w:t>
      </w:r>
      <w:r w:rsidR="00B0732B" w:rsidRPr="00CB70D7">
        <w:rPr>
          <w:sz w:val="24"/>
          <w:szCs w:val="24"/>
        </w:rPr>
        <w:t xml:space="preserve"> </w:t>
      </w:r>
      <w:r w:rsidRPr="00CB70D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B70D7">
        <w:rPr>
          <w:sz w:val="24"/>
          <w:szCs w:val="24"/>
        </w:rPr>
        <w:t>Участником [</w:t>
      </w:r>
      <w:r w:rsidRPr="00CB70D7">
        <w:rPr>
          <w:sz w:val="24"/>
          <w:szCs w:val="24"/>
        </w:rPr>
        <w:t>Подрядчиком</w:t>
      </w:r>
      <w:r w:rsidR="00935526" w:rsidRPr="00CB70D7">
        <w:rPr>
          <w:sz w:val="24"/>
          <w:szCs w:val="24"/>
        </w:rPr>
        <w:t xml:space="preserve">, </w:t>
      </w:r>
      <w:r w:rsidRPr="00CB70D7">
        <w:rPr>
          <w:sz w:val="24"/>
          <w:szCs w:val="24"/>
        </w:rPr>
        <w:t>Поставщиком</w:t>
      </w:r>
      <w:r w:rsidR="005A3344" w:rsidRPr="00CB70D7">
        <w:rPr>
          <w:sz w:val="24"/>
          <w:szCs w:val="24"/>
        </w:rPr>
        <w:t>, Исполнителем</w:t>
      </w:r>
      <w:r w:rsidRPr="00CB70D7">
        <w:rPr>
          <w:sz w:val="24"/>
          <w:szCs w:val="24"/>
        </w:rPr>
        <w:t xml:space="preserve">] Принципов Глобального договора ООН, этот факт нарушений может послужить основанием </w:t>
      </w:r>
      <w:proofErr w:type="gramStart"/>
      <w:r w:rsidRPr="00CB70D7">
        <w:rPr>
          <w:sz w:val="24"/>
          <w:szCs w:val="24"/>
        </w:rPr>
        <w:t>для  досрочного</w:t>
      </w:r>
      <w:proofErr w:type="gramEnd"/>
      <w:r w:rsidRPr="00CB70D7">
        <w:rPr>
          <w:sz w:val="24"/>
          <w:szCs w:val="24"/>
        </w:rPr>
        <w:t xml:space="preserve"> расторжения договора в одностороннем порядке.</w:t>
      </w:r>
    </w:p>
    <w:sectPr w:rsidR="000F7325" w:rsidRPr="00CB70D7"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B68" w:rsidRDefault="00637B68">
      <w:r>
        <w:separator/>
      </w:r>
    </w:p>
  </w:endnote>
  <w:endnote w:type="continuationSeparator" w:id="0">
    <w:p w:rsidR="00637B68" w:rsidRDefault="0063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Content>
      <w:p w:rsidR="00C17732" w:rsidRDefault="00C17732">
        <w:pPr>
          <w:pStyle w:val="af0"/>
          <w:jc w:val="right"/>
        </w:pPr>
        <w:r>
          <w:fldChar w:fldCharType="begin"/>
        </w:r>
        <w:r>
          <w:instrText xml:space="preserve"> PAGE   \* MERGEFORMAT </w:instrText>
        </w:r>
        <w:r>
          <w:fldChar w:fldCharType="separate"/>
        </w:r>
        <w:r>
          <w:rPr>
            <w:noProof/>
          </w:rPr>
          <w:t>8</w:t>
        </w:r>
        <w:r>
          <w:rPr>
            <w:noProof/>
          </w:rPr>
          <w:fldChar w:fldCharType="end"/>
        </w:r>
      </w:p>
    </w:sdtContent>
  </w:sdt>
  <w:p w:rsidR="00C17732" w:rsidRDefault="00C1773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B68" w:rsidRDefault="00637B68">
      <w:r>
        <w:separator/>
      </w:r>
    </w:p>
  </w:footnote>
  <w:footnote w:type="continuationSeparator" w:id="0">
    <w:p w:rsidR="00637B68" w:rsidRDefault="0063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732" w:rsidRPr="005856AF" w:rsidRDefault="00C17732"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6713"/>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46C"/>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59B1"/>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37B68"/>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215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5030"/>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99B"/>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84D"/>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06898"/>
    <w:rsid w:val="00C10148"/>
    <w:rsid w:val="00C10442"/>
    <w:rsid w:val="00C11BF1"/>
    <w:rsid w:val="00C128A6"/>
    <w:rsid w:val="00C13844"/>
    <w:rsid w:val="00C14C5F"/>
    <w:rsid w:val="00C14EF1"/>
    <w:rsid w:val="00C14FC0"/>
    <w:rsid w:val="00C15594"/>
    <w:rsid w:val="00C1592F"/>
    <w:rsid w:val="00C15ECD"/>
    <w:rsid w:val="00C17192"/>
    <w:rsid w:val="00C1773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0D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9D0"/>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6C50"/>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2C2"/>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D93C4"/>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8F925-34D2-4856-B499-727AB0C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27</Pages>
  <Words>4614</Words>
  <Characters>26306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30859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51</cp:revision>
  <cp:lastPrinted>2019-10-14T11:18:00Z</cp:lastPrinted>
  <dcterms:created xsi:type="dcterms:W3CDTF">2017-09-20T06:01:00Z</dcterms:created>
  <dcterms:modified xsi:type="dcterms:W3CDTF">2019-10-14T11:20:00Z</dcterms:modified>
</cp:coreProperties>
</file>